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8B9CE" w14:textId="77777777" w:rsidR="00F23775" w:rsidRPr="00F23775" w:rsidRDefault="00F23775" w:rsidP="00F23775">
      <w:pPr>
        <w:ind w:left="2365" w:right="4268"/>
        <w:jc w:val="center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Lesley East</w:t>
      </w:r>
    </w:p>
    <w:p w14:paraId="5088EA56" w14:textId="77777777" w:rsidR="00C6192F" w:rsidRPr="00F23775" w:rsidRDefault="00F23775" w:rsidP="00F23775">
      <w:pPr>
        <w:spacing w:before="3"/>
        <w:ind w:left="243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Local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Address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F2377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Perman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nt Address</w:t>
      </w:r>
    </w:p>
    <w:p w14:paraId="2F92BEB5" w14:textId="77777777" w:rsidR="00C6192F" w:rsidRPr="00F23775" w:rsidRDefault="00F23775" w:rsidP="00F23775">
      <w:pPr>
        <w:ind w:left="236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23775">
        <w:rPr>
          <w:rFonts w:asciiTheme="minorHAnsi" w:hAnsiTheme="minorHAnsi" w:cstheme="minorHAnsi"/>
          <w:sz w:val="22"/>
          <w:szCs w:val="22"/>
        </w:rPr>
        <w:t xml:space="preserve">1 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 xml:space="preserve">l Circle                                                             </w:t>
      </w:r>
      <w:r w:rsidRPr="00F2377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P.O B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x 8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F23775">
        <w:rPr>
          <w:rFonts w:asciiTheme="minorHAnsi" w:hAnsiTheme="minorHAnsi" w:cstheme="minorHAnsi"/>
          <w:sz w:val="22"/>
          <w:szCs w:val="22"/>
        </w:rPr>
        <w:t>6</w:t>
      </w:r>
    </w:p>
    <w:p w14:paraId="2BAAFAF3" w14:textId="52FEFAFE" w:rsidR="00C6192F" w:rsidRPr="00F23775" w:rsidRDefault="00F23775" w:rsidP="00F23775">
      <w:pPr>
        <w:spacing w:before="2"/>
        <w:ind w:left="293" w:right="1823" w:hanging="58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Bi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AL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22</w:t>
      </w:r>
      <w:r w:rsidRPr="00F23775">
        <w:rPr>
          <w:rFonts w:asciiTheme="minorHAnsi" w:hAnsiTheme="minorHAnsi" w:cstheme="minorHAnsi"/>
          <w:sz w:val="22"/>
          <w:szCs w:val="22"/>
        </w:rPr>
        <w:t>9</w:t>
      </w:r>
      <w:r w:rsidRPr="00F2377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Pr="00F2377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New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ou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 xml:space="preserve">h,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C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50</w:t>
      </w:r>
      <w:r w:rsidRPr="00F23775">
        <w:rPr>
          <w:rFonts w:asciiTheme="minorHAnsi" w:hAnsiTheme="minorHAnsi" w:cstheme="minorHAnsi"/>
          <w:sz w:val="22"/>
          <w:szCs w:val="22"/>
        </w:rPr>
        <w:t xml:space="preserve">9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3775">
        <w:rPr>
          <w:rFonts w:asciiTheme="minorHAnsi" w:hAnsiTheme="minorHAnsi" w:cstheme="minorHAnsi"/>
          <w:sz w:val="22"/>
          <w:szCs w:val="22"/>
        </w:rPr>
        <w:t>05) 803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-0</w:t>
      </w:r>
      <w:r w:rsidRPr="00F23775">
        <w:rPr>
          <w:rFonts w:asciiTheme="minorHAnsi" w:hAnsiTheme="minorHAnsi" w:cstheme="minorHAnsi"/>
          <w:sz w:val="22"/>
          <w:szCs w:val="22"/>
        </w:rPr>
        <w:t xml:space="preserve">177                                                           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(9</w:t>
      </w:r>
      <w:r w:rsidRPr="00F23775">
        <w:rPr>
          <w:rFonts w:asciiTheme="minorHAnsi" w:hAnsiTheme="minorHAnsi" w:cstheme="minorHAnsi"/>
          <w:sz w:val="22"/>
          <w:szCs w:val="22"/>
        </w:rPr>
        <w:t>04)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633-0395</w:t>
      </w:r>
    </w:p>
    <w:p w14:paraId="596A03E8" w14:textId="77777777" w:rsidR="00C6192F" w:rsidRPr="00F23775" w:rsidRDefault="00C6192F" w:rsidP="00F2377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24CDFF" w14:textId="77777777" w:rsidR="00C6192F" w:rsidRPr="00F23775" w:rsidRDefault="00F23775" w:rsidP="00F23775">
      <w:pPr>
        <w:ind w:left="2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Career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Objectiv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 xml:space="preserve">: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teach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at the ele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ent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ry level</w:t>
      </w:r>
    </w:p>
    <w:p w14:paraId="45FF8CFF" w14:textId="77777777" w:rsidR="00C6192F" w:rsidRPr="00F23775" w:rsidRDefault="00C6192F" w:rsidP="00F23775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7D0F8E9" w14:textId="77777777" w:rsidR="00C6192F" w:rsidRPr="00F23775" w:rsidRDefault="00F23775" w:rsidP="00F23775">
      <w:pPr>
        <w:ind w:left="243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Education</w:t>
      </w:r>
      <w:r w:rsidRPr="00F23775">
        <w:rPr>
          <w:rFonts w:asciiTheme="minorHAnsi" w:hAnsiTheme="minorHAnsi" w:cstheme="minorHAnsi"/>
          <w:sz w:val="22"/>
          <w:szCs w:val="22"/>
        </w:rPr>
        <w:t>:</w:t>
      </w:r>
      <w:r w:rsidRPr="00F23775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F2377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Bachelor of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z w:val="22"/>
          <w:szCs w:val="22"/>
        </w:rPr>
        <w:t>ience,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Dec.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2004</w:t>
      </w:r>
    </w:p>
    <w:p w14:paraId="26EA0087" w14:textId="77777777" w:rsidR="00C6192F" w:rsidRPr="00F23775" w:rsidRDefault="00F23775" w:rsidP="00F23775">
      <w:pPr>
        <w:ind w:left="1749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Bi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-Sou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he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lle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e,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L</w:t>
      </w:r>
    </w:p>
    <w:p w14:paraId="7A22F482" w14:textId="77777777" w:rsidR="00C6192F" w:rsidRPr="00F23775" w:rsidRDefault="00F23775" w:rsidP="00F23775">
      <w:pPr>
        <w:ind w:left="1749" w:right="160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aj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r: </w:t>
      </w:r>
      <w:r w:rsidRPr="00F23775">
        <w:rPr>
          <w:rFonts w:asciiTheme="minorHAnsi" w:hAnsiTheme="minorHAnsi" w:cstheme="minorHAnsi"/>
          <w:sz w:val="22"/>
          <w:szCs w:val="22"/>
        </w:rPr>
        <w:t>Early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Childhood/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Special Ed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cation/ Ele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entary Education 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lla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rati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Degree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(Birth-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F23775">
        <w:rPr>
          <w:rFonts w:asciiTheme="minorHAnsi" w:hAnsiTheme="minorHAnsi" w:cstheme="minorHAnsi"/>
          <w:sz w:val="22"/>
          <w:szCs w:val="22"/>
        </w:rPr>
        <w:t>th Gra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e) Class B Certificati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 xml:space="preserve">n </w:t>
      </w:r>
      <w:r w:rsidRPr="00F23775">
        <w:rPr>
          <w:rFonts w:asciiTheme="minorHAnsi" w:hAnsiTheme="minorHAnsi" w:cstheme="minorHAnsi"/>
          <w:b/>
          <w:sz w:val="22"/>
          <w:szCs w:val="22"/>
        </w:rPr>
        <w:t>Cumu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ve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b/>
          <w:sz w:val="22"/>
          <w:szCs w:val="22"/>
        </w:rPr>
        <w:t>PA: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F23775">
        <w:rPr>
          <w:rFonts w:asciiTheme="minorHAnsi" w:hAnsiTheme="minorHAnsi" w:cstheme="minorHAnsi"/>
          <w:sz w:val="22"/>
          <w:szCs w:val="22"/>
        </w:rPr>
        <w:t>.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F23775">
        <w:rPr>
          <w:rFonts w:asciiTheme="minorHAnsi" w:hAnsiTheme="minorHAnsi" w:cstheme="minorHAnsi"/>
          <w:sz w:val="22"/>
          <w:szCs w:val="22"/>
        </w:rPr>
        <w:t>0</w:t>
      </w:r>
    </w:p>
    <w:p w14:paraId="2A0B2BA5" w14:textId="77777777" w:rsidR="00C6192F" w:rsidRPr="00F23775" w:rsidRDefault="00F23775" w:rsidP="00F23775">
      <w:pPr>
        <w:ind w:left="1749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aj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G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PA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23775">
        <w:rPr>
          <w:rFonts w:asciiTheme="minorHAnsi" w:hAnsiTheme="minorHAnsi" w:cstheme="minorHAnsi"/>
          <w:sz w:val="22"/>
          <w:szCs w:val="22"/>
        </w:rPr>
        <w:t>/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F23775">
        <w:rPr>
          <w:rFonts w:asciiTheme="minorHAnsi" w:hAnsiTheme="minorHAnsi" w:cstheme="minorHAnsi"/>
          <w:sz w:val="22"/>
          <w:szCs w:val="22"/>
        </w:rPr>
        <w:t>0</w:t>
      </w:r>
    </w:p>
    <w:p w14:paraId="09961BB5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EB19C29" w14:textId="77777777" w:rsidR="00C6192F" w:rsidRPr="00F23775" w:rsidRDefault="00F23775" w:rsidP="00F23775">
      <w:pPr>
        <w:ind w:left="25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b/>
          <w:sz w:val="22"/>
          <w:szCs w:val="22"/>
        </w:rPr>
        <w:t>tud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nt Teaching:</w:t>
      </w:r>
    </w:p>
    <w:p w14:paraId="5EC0AD94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Oak Mounta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Elementa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y School</w:t>
      </w:r>
      <w:r w:rsidRPr="00F23775">
        <w:rPr>
          <w:rFonts w:asciiTheme="minorHAnsi" w:hAnsiTheme="minorHAnsi" w:cstheme="minorHAnsi"/>
          <w:sz w:val="22"/>
          <w:szCs w:val="22"/>
        </w:rPr>
        <w:t>, 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23775">
        <w:rPr>
          <w:rFonts w:asciiTheme="minorHAnsi" w:hAnsiTheme="minorHAnsi" w:cstheme="minorHAnsi"/>
          <w:sz w:val="22"/>
          <w:szCs w:val="22"/>
        </w:rPr>
        <w:t>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 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Fall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3775">
        <w:rPr>
          <w:rFonts w:asciiTheme="minorHAnsi" w:hAnsiTheme="minorHAnsi" w:cstheme="minorHAnsi"/>
          <w:sz w:val="22"/>
          <w:szCs w:val="22"/>
        </w:rPr>
        <w:t>004</w:t>
      </w:r>
    </w:p>
    <w:p w14:paraId="20CFFB0E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ght 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1st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gr</w:t>
      </w:r>
      <w:r w:rsidRPr="00F23775">
        <w:rPr>
          <w:rFonts w:asciiTheme="minorHAnsi" w:hAnsiTheme="minorHAnsi" w:cstheme="minorHAnsi"/>
          <w:sz w:val="22"/>
          <w:szCs w:val="22"/>
        </w:rPr>
        <w:t>ade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usi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z w:val="22"/>
          <w:szCs w:val="22"/>
        </w:rPr>
        <w:t>lassr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m</w:t>
      </w:r>
    </w:p>
    <w:p w14:paraId="65DF1E54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it taug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t: N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h A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erica/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ristop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 xml:space="preserve">er 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bu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B9B58FA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Cahaba Heig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b/>
          <w:sz w:val="22"/>
          <w:szCs w:val="22"/>
        </w:rPr>
        <w:t>ts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z w:val="22"/>
          <w:szCs w:val="22"/>
        </w:rPr>
        <w:t>munity Sc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b/>
          <w:sz w:val="22"/>
          <w:szCs w:val="22"/>
        </w:rPr>
        <w:t>oo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, 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23775">
        <w:rPr>
          <w:rFonts w:asciiTheme="minorHAnsi" w:hAnsiTheme="minorHAnsi" w:cstheme="minorHAnsi"/>
          <w:sz w:val="22"/>
          <w:szCs w:val="22"/>
        </w:rPr>
        <w:t>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 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Fall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3775">
        <w:rPr>
          <w:rFonts w:asciiTheme="minorHAnsi" w:hAnsiTheme="minorHAnsi" w:cstheme="minorHAnsi"/>
          <w:sz w:val="22"/>
          <w:szCs w:val="22"/>
        </w:rPr>
        <w:t>004</w:t>
      </w:r>
    </w:p>
    <w:p w14:paraId="51B14E34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ght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 xml:space="preserve">4th 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1A120380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Unit ta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t: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Wor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War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II/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Am</w:t>
      </w:r>
      <w:r w:rsidRPr="00F23775">
        <w:rPr>
          <w:rFonts w:asciiTheme="minorHAnsi" w:hAnsiTheme="minorHAnsi" w:cstheme="minorHAnsi"/>
          <w:sz w:val="22"/>
          <w:szCs w:val="22"/>
        </w:rPr>
        <w:t>erican Life</w:t>
      </w:r>
    </w:p>
    <w:p w14:paraId="401CFA7A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2C1DDE8" w14:textId="77777777" w:rsidR="00C6192F" w:rsidRPr="00F23775" w:rsidRDefault="00F23775" w:rsidP="00F23775">
      <w:pPr>
        <w:ind w:left="25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Clinical Experiences:</w:t>
      </w:r>
    </w:p>
    <w:p w14:paraId="526AE0FA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Brookwood E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b/>
          <w:sz w:val="22"/>
          <w:szCs w:val="22"/>
        </w:rPr>
        <w:t>ementary School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F23775">
        <w:rPr>
          <w:rFonts w:asciiTheme="minorHAnsi" w:hAnsiTheme="minorHAnsi" w:cstheme="minorHAnsi"/>
          <w:sz w:val="22"/>
          <w:szCs w:val="22"/>
        </w:rPr>
        <w:t>-c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ity</w:t>
      </w:r>
      <w:r w:rsidRPr="00F23775">
        <w:rPr>
          <w:rFonts w:asciiTheme="minorHAnsi" w:hAnsiTheme="minorHAnsi" w:cstheme="minorHAnsi"/>
          <w:sz w:val="22"/>
          <w:szCs w:val="22"/>
        </w:rPr>
        <w:t>)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g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4)</w:t>
      </w:r>
    </w:p>
    <w:p w14:paraId="6945AC89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3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Gr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e;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Un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t tau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ht: Life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3775">
        <w:rPr>
          <w:rFonts w:asciiTheme="minorHAnsi" w:hAnsiTheme="minorHAnsi" w:cstheme="minorHAnsi"/>
          <w:sz w:val="22"/>
          <w:szCs w:val="22"/>
        </w:rPr>
        <w:t>cle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of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F23775">
        <w:rPr>
          <w:rFonts w:asciiTheme="minorHAnsi" w:hAnsiTheme="minorHAnsi" w:cstheme="minorHAnsi"/>
          <w:sz w:val="22"/>
          <w:szCs w:val="22"/>
        </w:rPr>
        <w:t>one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z w:val="22"/>
          <w:szCs w:val="22"/>
        </w:rPr>
        <w:t>ee</w:t>
      </w:r>
    </w:p>
    <w:p w14:paraId="30F8FC2E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Oak Mounta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Intermed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te Schoo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: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Hoo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er,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(Fall 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z w:val="22"/>
          <w:szCs w:val="22"/>
        </w:rPr>
        <w:t>03)</w:t>
      </w:r>
    </w:p>
    <w:p w14:paraId="5AEF4694" w14:textId="77777777" w:rsidR="00C6192F" w:rsidRPr="00F23775" w:rsidRDefault="00F23775" w:rsidP="00F23775">
      <w:pPr>
        <w:tabs>
          <w:tab w:val="left" w:pos="2420"/>
        </w:tabs>
        <w:spacing w:before="17"/>
        <w:ind w:left="2440" w:right="307" w:hanging="36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>•</w:t>
      </w:r>
      <w:r w:rsidRPr="00F23775">
        <w:rPr>
          <w:rFonts w:asciiTheme="minorHAnsi" w:eastAsia="Verdana" w:hAnsiTheme="minorHAnsi" w:cstheme="minorHAnsi"/>
          <w:sz w:val="22"/>
          <w:szCs w:val="22"/>
        </w:rPr>
        <w:tab/>
      </w:r>
      <w:r w:rsidRPr="00F23775">
        <w:rPr>
          <w:rFonts w:asciiTheme="minorHAnsi" w:hAnsiTheme="minorHAnsi" w:cstheme="minorHAnsi"/>
          <w:sz w:val="22"/>
          <w:szCs w:val="22"/>
        </w:rPr>
        <w:t>Ki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gart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/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F23775">
        <w:rPr>
          <w:rFonts w:asciiTheme="minorHAnsi" w:hAnsiTheme="minorHAnsi" w:cstheme="minorHAnsi"/>
          <w:sz w:val="22"/>
          <w:szCs w:val="22"/>
        </w:rPr>
        <w:t>st Gr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e;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F23775">
        <w:rPr>
          <w:rFonts w:asciiTheme="minorHAnsi" w:hAnsiTheme="minorHAnsi" w:cstheme="minorHAnsi"/>
          <w:sz w:val="22"/>
          <w:szCs w:val="22"/>
        </w:rPr>
        <w:t>ted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less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3775">
        <w:rPr>
          <w:rFonts w:asciiTheme="minorHAnsi" w:hAnsiTheme="minorHAnsi" w:cstheme="minorHAnsi"/>
          <w:sz w:val="22"/>
          <w:szCs w:val="22"/>
        </w:rPr>
        <w:t>pical stud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nts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es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with special ne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s</w:t>
      </w:r>
    </w:p>
    <w:p w14:paraId="28737BC0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Oak Mounta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Elementa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y School</w:t>
      </w:r>
      <w:r w:rsidRPr="00F23775">
        <w:rPr>
          <w:rFonts w:asciiTheme="minorHAnsi" w:hAnsiTheme="minorHAnsi" w:cstheme="minorHAnsi"/>
          <w:sz w:val="22"/>
          <w:szCs w:val="22"/>
        </w:rPr>
        <w:t>: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F23775">
        <w:rPr>
          <w:rFonts w:asciiTheme="minorHAnsi" w:hAnsiTheme="minorHAnsi" w:cstheme="minorHAnsi"/>
          <w:sz w:val="22"/>
          <w:szCs w:val="22"/>
        </w:rPr>
        <w:t>ov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r,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(Fall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F23775">
        <w:rPr>
          <w:rFonts w:asciiTheme="minorHAnsi" w:hAnsiTheme="minorHAnsi" w:cstheme="minorHAnsi"/>
          <w:sz w:val="22"/>
          <w:szCs w:val="22"/>
        </w:rPr>
        <w:t>)</w:t>
      </w:r>
    </w:p>
    <w:p w14:paraId="715F425F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4th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F23775">
        <w:rPr>
          <w:rFonts w:asciiTheme="minorHAnsi" w:hAnsiTheme="minorHAnsi" w:cstheme="minorHAnsi"/>
          <w:sz w:val="22"/>
          <w:szCs w:val="22"/>
        </w:rPr>
        <w:t>rade: 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F23775">
        <w:rPr>
          <w:rFonts w:asciiTheme="minorHAnsi" w:hAnsiTheme="minorHAnsi" w:cstheme="minorHAnsi"/>
          <w:sz w:val="22"/>
          <w:szCs w:val="22"/>
        </w:rPr>
        <w:t>ght/ad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pt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le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so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us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 class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m</w:t>
      </w:r>
    </w:p>
    <w:p w14:paraId="6E823D9B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H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nd in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Hand Child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re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Center</w:t>
      </w:r>
      <w:r w:rsidRPr="00F23775">
        <w:rPr>
          <w:rFonts w:asciiTheme="minorHAnsi" w:hAnsiTheme="minorHAnsi" w:cstheme="minorHAnsi"/>
          <w:sz w:val="22"/>
          <w:szCs w:val="22"/>
        </w:rPr>
        <w:t>: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H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ew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 xml:space="preserve">, AL (Fall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23775">
        <w:rPr>
          <w:rFonts w:asciiTheme="minorHAnsi" w:hAnsiTheme="minorHAnsi" w:cstheme="minorHAnsi"/>
          <w:sz w:val="22"/>
          <w:szCs w:val="22"/>
        </w:rPr>
        <w:t>00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F23775">
        <w:rPr>
          <w:rFonts w:asciiTheme="minorHAnsi" w:hAnsiTheme="minorHAnsi" w:cstheme="minorHAnsi"/>
          <w:sz w:val="22"/>
          <w:szCs w:val="22"/>
        </w:rPr>
        <w:t>)</w:t>
      </w:r>
    </w:p>
    <w:p w14:paraId="15825055" w14:textId="77777777" w:rsidR="00C6192F" w:rsidRPr="00F23775" w:rsidRDefault="00F23775" w:rsidP="00F23775">
      <w:pPr>
        <w:tabs>
          <w:tab w:val="left" w:pos="2420"/>
        </w:tabs>
        <w:ind w:left="2440" w:right="606" w:hanging="36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>•</w:t>
      </w:r>
      <w:r w:rsidRPr="00F23775">
        <w:rPr>
          <w:rFonts w:asciiTheme="minorHAnsi" w:eastAsia="Verdana" w:hAnsiTheme="minorHAnsi" w:cstheme="minorHAnsi"/>
          <w:sz w:val="22"/>
          <w:szCs w:val="22"/>
        </w:rPr>
        <w:tab/>
      </w:r>
      <w:r w:rsidRPr="00F23775">
        <w:rPr>
          <w:rFonts w:asciiTheme="minorHAnsi" w:hAnsiTheme="minorHAnsi" w:cstheme="minorHAnsi"/>
          <w:sz w:val="22"/>
          <w:szCs w:val="22"/>
        </w:rPr>
        <w:t>3 year o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 xml:space="preserve">ds; </w:t>
      </w:r>
      <w:r w:rsidRPr="00F23775">
        <w:rPr>
          <w:rFonts w:asciiTheme="minorHAnsi" w:hAnsiTheme="minorHAnsi" w:cstheme="minorHAnsi"/>
          <w:sz w:val="22"/>
          <w:szCs w:val="22"/>
        </w:rPr>
        <w:t>work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F23775">
        <w:rPr>
          <w:rFonts w:asciiTheme="minorHAnsi" w:hAnsiTheme="minorHAnsi" w:cstheme="minorHAnsi"/>
          <w:sz w:val="22"/>
          <w:szCs w:val="22"/>
        </w:rPr>
        <w:t>op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ratively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with clas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room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teacher,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Physical 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era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ists, and Occ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F23775">
        <w:rPr>
          <w:rFonts w:asciiTheme="minorHAnsi" w:hAnsiTheme="minorHAnsi" w:cstheme="minorHAnsi"/>
          <w:sz w:val="22"/>
          <w:szCs w:val="22"/>
        </w:rPr>
        <w:t>atio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era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ists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to assist 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il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 xml:space="preserve">ren with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3775">
        <w:rPr>
          <w:rFonts w:asciiTheme="minorHAnsi" w:hAnsiTheme="minorHAnsi" w:cstheme="minorHAnsi"/>
          <w:sz w:val="22"/>
          <w:szCs w:val="22"/>
        </w:rPr>
        <w:t xml:space="preserve">sical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sa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z w:val="22"/>
          <w:szCs w:val="22"/>
        </w:rPr>
        <w:t>ilities</w:t>
      </w:r>
    </w:p>
    <w:p w14:paraId="43508B72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South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Shades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Crest Elementary School</w:t>
      </w:r>
      <w:r w:rsidRPr="00F23775">
        <w:rPr>
          <w:rFonts w:asciiTheme="minorHAnsi" w:hAnsiTheme="minorHAnsi" w:cstheme="minorHAnsi"/>
          <w:sz w:val="22"/>
          <w:szCs w:val="22"/>
        </w:rPr>
        <w:t xml:space="preserve">: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r,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g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03)</w:t>
      </w:r>
    </w:p>
    <w:p w14:paraId="04026198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23775">
        <w:rPr>
          <w:rFonts w:asciiTheme="minorHAnsi" w:hAnsiTheme="minorHAnsi" w:cstheme="minorHAnsi"/>
          <w:sz w:val="22"/>
          <w:szCs w:val="22"/>
        </w:rPr>
        <w:t>th Gra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e;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it ta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t: Pio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eers</w:t>
      </w:r>
    </w:p>
    <w:p w14:paraId="6A66BB24" w14:textId="77777777" w:rsidR="00C6192F" w:rsidRPr="00F23775" w:rsidRDefault="00F23775" w:rsidP="00F23775">
      <w:pPr>
        <w:ind w:left="15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nerstone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Elementa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y School</w:t>
      </w:r>
      <w:r w:rsidRPr="00F2377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23775">
        <w:rPr>
          <w:rFonts w:asciiTheme="minorHAnsi" w:hAnsiTheme="minorHAnsi" w:cstheme="minorHAnsi"/>
          <w:sz w:val="22"/>
          <w:szCs w:val="22"/>
        </w:rPr>
        <w:t>Fall 2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F23775">
        <w:rPr>
          <w:rFonts w:asciiTheme="minorHAnsi" w:hAnsiTheme="minorHAnsi" w:cstheme="minorHAnsi"/>
          <w:sz w:val="22"/>
          <w:szCs w:val="22"/>
        </w:rPr>
        <w:t>2 )</w:t>
      </w:r>
    </w:p>
    <w:p w14:paraId="02263364" w14:textId="77777777" w:rsidR="00C6192F" w:rsidRPr="00F23775" w:rsidRDefault="00F23775" w:rsidP="00F23775">
      <w:pPr>
        <w:ind w:left="20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 G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ade; 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ht les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s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e-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F23775">
        <w:rPr>
          <w:rFonts w:asciiTheme="minorHAnsi" w:hAnsiTheme="minorHAnsi" w:cstheme="minorHAnsi"/>
          <w:sz w:val="22"/>
          <w:szCs w:val="22"/>
        </w:rPr>
        <w:t>p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ate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cu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ricu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um</w:t>
      </w:r>
    </w:p>
    <w:p w14:paraId="0E8E389B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11E4B69" w14:textId="77777777" w:rsidR="00C6192F" w:rsidRPr="00F23775" w:rsidRDefault="00F23775" w:rsidP="00F23775">
      <w:pPr>
        <w:ind w:left="25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 xml:space="preserve">Related 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F23775">
        <w:rPr>
          <w:rFonts w:asciiTheme="minorHAnsi" w:hAnsiTheme="minorHAnsi" w:cstheme="minorHAnsi"/>
          <w:b/>
          <w:sz w:val="22"/>
          <w:szCs w:val="22"/>
        </w:rPr>
        <w:t>periences:</w:t>
      </w:r>
    </w:p>
    <w:p w14:paraId="023FAF00" w14:textId="77777777" w:rsidR="00C6192F" w:rsidRPr="00F23775" w:rsidRDefault="00F23775" w:rsidP="00F23775">
      <w:pPr>
        <w:ind w:left="1720" w:right="3879" w:hanging="18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Elementa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y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utor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23775">
        <w:rPr>
          <w:rFonts w:asciiTheme="minorHAnsi" w:hAnsiTheme="minorHAnsi" w:cstheme="minorHAnsi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23775">
        <w:rPr>
          <w:rFonts w:asciiTheme="minorHAnsi" w:hAnsiTheme="minorHAnsi" w:cstheme="minorHAnsi"/>
          <w:sz w:val="22"/>
          <w:szCs w:val="22"/>
        </w:rPr>
        <w:t>) Pr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ar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d girl for entr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ce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o 1st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gr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</w:p>
    <w:p w14:paraId="60293AC9" w14:textId="77777777" w:rsidR="00C6192F" w:rsidRPr="00F23775" w:rsidRDefault="00F23775" w:rsidP="00F23775">
      <w:pPr>
        <w:tabs>
          <w:tab w:val="left" w:pos="2440"/>
        </w:tabs>
        <w:spacing w:before="15"/>
        <w:ind w:left="2440" w:right="848" w:hanging="36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>•</w:t>
      </w:r>
      <w:r w:rsidRPr="00F23775">
        <w:rPr>
          <w:rFonts w:asciiTheme="minorHAnsi" w:eastAsia="Verdana" w:hAnsiTheme="minorHAnsi" w:cstheme="minorHAnsi"/>
          <w:sz w:val="22"/>
          <w:szCs w:val="22"/>
        </w:rPr>
        <w:tab/>
      </w:r>
      <w:r w:rsidRPr="00F23775">
        <w:rPr>
          <w:rFonts w:asciiTheme="minorHAnsi" w:hAnsiTheme="minorHAnsi" w:cstheme="minorHAnsi"/>
          <w:sz w:val="22"/>
          <w:szCs w:val="22"/>
        </w:rPr>
        <w:t>Wor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3775">
        <w:rPr>
          <w:rFonts w:asciiTheme="minorHAnsi" w:hAnsiTheme="minorHAnsi" w:cstheme="minorHAnsi"/>
          <w:sz w:val="22"/>
          <w:szCs w:val="22"/>
        </w:rPr>
        <w:t xml:space="preserve">ed on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er fi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 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3775">
        <w:rPr>
          <w:rFonts w:asciiTheme="minorHAnsi" w:hAnsiTheme="minorHAnsi" w:cstheme="minorHAnsi"/>
          <w:sz w:val="22"/>
          <w:szCs w:val="22"/>
        </w:rPr>
        <w:t>ills, ph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 xml:space="preserve">ic </w:t>
      </w:r>
      <w:r w:rsidRPr="00F23775">
        <w:rPr>
          <w:rFonts w:asciiTheme="minorHAnsi" w:hAnsiTheme="minorHAnsi" w:cstheme="minorHAnsi"/>
          <w:sz w:val="22"/>
          <w:szCs w:val="22"/>
        </w:rPr>
        <w:t>aware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ess, letter/n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z w:val="22"/>
          <w:szCs w:val="22"/>
        </w:rPr>
        <w:t>er rec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ition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F23775">
        <w:rPr>
          <w:rFonts w:asciiTheme="minorHAnsi" w:hAnsiTheme="minorHAnsi" w:cstheme="minorHAnsi"/>
          <w:sz w:val="22"/>
          <w:szCs w:val="22"/>
        </w:rPr>
        <w:t>d voc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F23775">
        <w:rPr>
          <w:rFonts w:asciiTheme="minorHAnsi" w:hAnsiTheme="minorHAnsi" w:cstheme="minorHAnsi"/>
          <w:sz w:val="22"/>
          <w:szCs w:val="22"/>
        </w:rPr>
        <w:t>ulary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s.</w:t>
      </w:r>
    </w:p>
    <w:p w14:paraId="28C127AB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151B92E8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5DDF8234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6293005F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3C82238A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79A359B" w14:textId="77777777" w:rsidR="00C6192F" w:rsidRPr="00F23775" w:rsidRDefault="00F23775" w:rsidP="00F23775">
      <w:pPr>
        <w:ind w:left="3745" w:right="4077"/>
        <w:jc w:val="center"/>
        <w:rPr>
          <w:rFonts w:asciiTheme="minorHAnsi" w:hAnsiTheme="minorHAnsi" w:cstheme="minorHAnsi"/>
          <w:sz w:val="22"/>
          <w:szCs w:val="22"/>
        </w:rPr>
        <w:sectPr w:rsidR="00C6192F" w:rsidRPr="00F23775">
          <w:pgSz w:w="12240" w:h="15840"/>
          <w:pgMar w:top="1360" w:right="1720" w:bottom="280" w:left="1700" w:header="720" w:footer="720" w:gutter="0"/>
          <w:cols w:space="720"/>
        </w:sectPr>
      </w:pPr>
      <w:r w:rsidRPr="00F23775">
        <w:rPr>
          <w:rFonts w:asciiTheme="minorHAnsi" w:hAnsiTheme="minorHAnsi" w:cstheme="minorHAnsi"/>
          <w:b/>
          <w:sz w:val="22"/>
          <w:szCs w:val="22"/>
        </w:rPr>
        <w:t>P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ge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f 2</w:t>
      </w:r>
    </w:p>
    <w:p w14:paraId="2207584C" w14:textId="77777777" w:rsidR="00C6192F" w:rsidRPr="00F23775" w:rsidRDefault="00C6192F" w:rsidP="00F2377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D31F0C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545AD51E" w14:textId="77777777" w:rsidR="00C6192F" w:rsidRPr="00F23775" w:rsidRDefault="00F23775" w:rsidP="00F23775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AEylo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e 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ildren</w:t>
      </w:r>
    </w:p>
    <w:p w14:paraId="3BAEBDDC" w14:textId="77777777" w:rsidR="00C6192F" w:rsidRPr="00F23775" w:rsidRDefault="00F23775" w:rsidP="00F23775">
      <w:pPr>
        <w:ind w:left="22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pacing w:val="-1"/>
          <w:sz w:val="22"/>
          <w:szCs w:val="22"/>
        </w:rPr>
        <w:t>(2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F23775">
        <w:rPr>
          <w:rFonts w:asciiTheme="minorHAnsi" w:hAnsiTheme="minorHAnsi" w:cstheme="minorHAnsi"/>
          <w:sz w:val="22"/>
          <w:szCs w:val="22"/>
        </w:rPr>
        <w:t xml:space="preserve">)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03</w:t>
      </w:r>
      <w:r w:rsidRPr="00F23775">
        <w:rPr>
          <w:rFonts w:asciiTheme="minorHAnsi" w:hAnsiTheme="minorHAnsi" w:cstheme="minorHAnsi"/>
          <w:sz w:val="22"/>
          <w:szCs w:val="22"/>
        </w:rPr>
        <w:t>-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77</w:t>
      </w:r>
    </w:p>
    <w:p w14:paraId="39B67238" w14:textId="77777777" w:rsidR="00C6192F" w:rsidRPr="00F23775" w:rsidRDefault="00F23775" w:rsidP="00F23775">
      <w:pPr>
        <w:spacing w:before="2"/>
        <w:ind w:left="840" w:right="5761" w:hanging="619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Re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d Experiences (Continued) Prof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ssio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F23775">
        <w:rPr>
          <w:rFonts w:asciiTheme="minorHAnsi" w:hAnsiTheme="minorHAnsi" w:cstheme="minorHAnsi"/>
          <w:b/>
          <w:sz w:val="22"/>
          <w:szCs w:val="22"/>
        </w:rPr>
        <w:t>sit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z w:val="22"/>
          <w:szCs w:val="22"/>
        </w:rPr>
        <w:t>er</w:t>
      </w:r>
    </w:p>
    <w:p w14:paraId="2748AB42" w14:textId="77777777" w:rsidR="00C6192F" w:rsidRPr="00F23775" w:rsidRDefault="00F23775" w:rsidP="00F23775">
      <w:pPr>
        <w:tabs>
          <w:tab w:val="left" w:pos="2440"/>
        </w:tabs>
        <w:spacing w:before="14"/>
        <w:ind w:left="2460" w:right="342" w:hanging="36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>•</w:t>
      </w:r>
      <w:r w:rsidRPr="00F23775">
        <w:rPr>
          <w:rFonts w:asciiTheme="minorHAnsi" w:eastAsia="Verdana" w:hAnsiTheme="minorHAnsi" w:cstheme="minorHAnsi"/>
          <w:sz w:val="22"/>
          <w:szCs w:val="22"/>
        </w:rPr>
        <w:tab/>
      </w:r>
      <w:r w:rsidRPr="00F23775">
        <w:rPr>
          <w:rFonts w:asciiTheme="minorHAnsi" w:hAnsiTheme="minorHAnsi" w:cstheme="minorHAnsi"/>
          <w:sz w:val="22"/>
          <w:szCs w:val="22"/>
        </w:rPr>
        <w:t>Ba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3775">
        <w:rPr>
          <w:rFonts w:asciiTheme="minorHAnsi" w:hAnsiTheme="minorHAnsi" w:cstheme="minorHAnsi"/>
          <w:sz w:val="22"/>
          <w:szCs w:val="22"/>
        </w:rPr>
        <w:t>-sit f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 chil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ren of all ages pro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g a safe,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F23775">
        <w:rPr>
          <w:rFonts w:asciiTheme="minorHAnsi" w:hAnsiTheme="minorHAnsi" w:cstheme="minorHAnsi"/>
          <w:sz w:val="22"/>
          <w:szCs w:val="22"/>
        </w:rPr>
        <w:t>jo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ya</w:t>
      </w:r>
      <w:r w:rsidRPr="00F23775">
        <w:rPr>
          <w:rFonts w:asciiTheme="minorHAnsi" w:hAnsiTheme="minorHAnsi" w:cstheme="minorHAnsi"/>
          <w:sz w:val="22"/>
          <w:szCs w:val="22"/>
        </w:rPr>
        <w:t>bl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F23775">
        <w:rPr>
          <w:rFonts w:asciiTheme="minorHAnsi" w:hAnsiTheme="minorHAnsi" w:cstheme="minorHAnsi"/>
          <w:sz w:val="22"/>
          <w:szCs w:val="22"/>
        </w:rPr>
        <w:t>nt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lled env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ent</w:t>
      </w:r>
    </w:p>
    <w:p w14:paraId="29DEBF72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Sub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b/>
          <w:sz w:val="22"/>
          <w:szCs w:val="22"/>
        </w:rPr>
        <w:t>tit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b/>
          <w:sz w:val="22"/>
          <w:szCs w:val="22"/>
        </w:rPr>
        <w:t>te 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acher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par</w:t>
      </w:r>
      <w:r w:rsidRPr="00F23775">
        <w:rPr>
          <w:rFonts w:asciiTheme="minorHAnsi" w:hAnsiTheme="minorHAnsi" w:cstheme="minorHAnsi"/>
          <w:sz w:val="22"/>
          <w:szCs w:val="22"/>
        </w:rPr>
        <w:t>t-t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 xml:space="preserve">e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23775">
        <w:rPr>
          <w:rFonts w:asciiTheme="minorHAnsi" w:hAnsiTheme="minorHAnsi" w:cstheme="minorHAnsi"/>
          <w:sz w:val="22"/>
          <w:szCs w:val="22"/>
        </w:rPr>
        <w:t xml:space="preserve">t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.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F23775">
        <w:rPr>
          <w:rFonts w:asciiTheme="minorHAnsi" w:hAnsiTheme="minorHAnsi" w:cstheme="minorHAnsi"/>
          <w:sz w:val="22"/>
          <w:szCs w:val="22"/>
        </w:rPr>
        <w:t>)</w:t>
      </w:r>
    </w:p>
    <w:p w14:paraId="6163424B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Ha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n Ha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</w:p>
    <w:p w14:paraId="37F314D5" w14:textId="77777777" w:rsidR="00C6192F" w:rsidRPr="00F23775" w:rsidRDefault="00F23775" w:rsidP="00F23775">
      <w:pPr>
        <w:ind w:left="210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Pro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ed assista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ce to 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 xml:space="preserve">ren with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isa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z w:val="22"/>
          <w:szCs w:val="22"/>
        </w:rPr>
        <w:t>ilities</w:t>
      </w:r>
    </w:p>
    <w:p w14:paraId="03730434" w14:textId="77777777" w:rsidR="00C6192F" w:rsidRPr="00F23775" w:rsidRDefault="00F23775" w:rsidP="00F23775">
      <w:pPr>
        <w:spacing w:before="2"/>
        <w:ind w:left="840" w:right="296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 xml:space="preserve">Child-Care 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mployee </w:t>
      </w:r>
      <w:r w:rsidRPr="00F23775">
        <w:rPr>
          <w:rFonts w:asciiTheme="minorHAnsi" w:hAnsiTheme="minorHAnsi" w:cstheme="minorHAnsi"/>
          <w:sz w:val="22"/>
          <w:szCs w:val="22"/>
        </w:rPr>
        <w:t>(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art-t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 xml:space="preserve">e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t 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mmer 20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z w:val="22"/>
          <w:szCs w:val="22"/>
        </w:rPr>
        <w:t>4) First Ba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 xml:space="preserve">tist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urch Hu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ts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le, AL</w:t>
      </w:r>
    </w:p>
    <w:p w14:paraId="6E74E3AE" w14:textId="77777777" w:rsidR="00C6192F" w:rsidRPr="00F23775" w:rsidRDefault="00F23775" w:rsidP="00F23775">
      <w:pPr>
        <w:ind w:left="210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ised acti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 xml:space="preserve">ities 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f c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en (i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fa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ts-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F23775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ra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e) during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position w:val="-1"/>
          <w:sz w:val="22"/>
          <w:szCs w:val="22"/>
        </w:rPr>
        <w:t>echurch’s</w:t>
      </w:r>
    </w:p>
    <w:p w14:paraId="154F6B2C" w14:textId="77777777" w:rsidR="00C6192F" w:rsidRPr="00F23775" w:rsidRDefault="00F23775" w:rsidP="00F23775">
      <w:pPr>
        <w:ind w:left="2425" w:right="2302"/>
        <w:jc w:val="center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 xml:space="preserve">nday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F23775">
        <w:rPr>
          <w:rFonts w:asciiTheme="minorHAnsi" w:hAnsiTheme="minorHAnsi" w:cstheme="minorHAnsi"/>
          <w:sz w:val="22"/>
          <w:szCs w:val="22"/>
        </w:rPr>
        <w:t>edn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sday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ni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ev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 xml:space="preserve">ts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 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F23775">
        <w:rPr>
          <w:rFonts w:asciiTheme="minorHAnsi" w:hAnsiTheme="minorHAnsi" w:cstheme="minorHAnsi"/>
          <w:sz w:val="22"/>
          <w:szCs w:val="22"/>
        </w:rPr>
        <w:t>inars</w:t>
      </w:r>
    </w:p>
    <w:p w14:paraId="22CF2C43" w14:textId="77777777" w:rsidR="00C6192F" w:rsidRPr="00F23775" w:rsidRDefault="00F23775" w:rsidP="00F23775">
      <w:pPr>
        <w:ind w:left="210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Pla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cond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cte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, and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taug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t church rela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ed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less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s 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es</w:t>
      </w:r>
    </w:p>
    <w:p w14:paraId="00E1BF70" w14:textId="77777777" w:rsidR="00C6192F" w:rsidRPr="00F23775" w:rsidRDefault="00F23775" w:rsidP="00F23775">
      <w:pPr>
        <w:ind w:left="210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F23775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23775">
        <w:rPr>
          <w:rFonts w:asciiTheme="minorHAnsi" w:hAnsiTheme="minorHAnsi" w:cstheme="minorHAnsi"/>
          <w:sz w:val="22"/>
          <w:szCs w:val="22"/>
        </w:rPr>
        <w:t xml:space="preserve">itored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ha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ior to 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sure safety and sec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rity f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 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 chil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ren</w:t>
      </w:r>
    </w:p>
    <w:p w14:paraId="6F79EEE5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3CEC4C6" w14:textId="77777777" w:rsidR="00C6192F" w:rsidRPr="00F23775" w:rsidRDefault="00F23775" w:rsidP="00F23775">
      <w:pPr>
        <w:ind w:left="22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Other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Wo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k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Experience:</w:t>
      </w:r>
    </w:p>
    <w:p w14:paraId="1E5FAF6E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Office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of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Ad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z w:val="22"/>
          <w:szCs w:val="22"/>
        </w:rPr>
        <w:t>issions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Assistanc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-S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z w:val="22"/>
          <w:szCs w:val="22"/>
        </w:rPr>
        <w:t>n,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</w:p>
    <w:p w14:paraId="57D9DE16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Receptioni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Herita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Bank 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f H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F23775">
        <w:rPr>
          <w:rFonts w:asciiTheme="minorHAnsi" w:hAnsiTheme="minorHAnsi" w:cstheme="minorHAnsi"/>
          <w:sz w:val="22"/>
          <w:szCs w:val="22"/>
        </w:rPr>
        <w:t>ts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ille,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</w:p>
    <w:p w14:paraId="5C29C4A3" w14:textId="77777777" w:rsidR="00C6192F" w:rsidRPr="00F23775" w:rsidRDefault="00C6192F" w:rsidP="00F2377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9698877" w14:textId="77777777" w:rsidR="00C6192F" w:rsidRPr="00F23775" w:rsidRDefault="00F23775" w:rsidP="00F23775">
      <w:pPr>
        <w:ind w:left="840" w:right="5236" w:hanging="619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lle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b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Acti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b/>
          <w:sz w:val="22"/>
          <w:szCs w:val="22"/>
        </w:rPr>
        <w:t>ities/ H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rs/ Affili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tions: Phi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F23775">
        <w:rPr>
          <w:rFonts w:asciiTheme="minorHAnsi" w:hAnsiTheme="minorHAnsi" w:cstheme="minorHAnsi"/>
          <w:b/>
          <w:sz w:val="22"/>
          <w:szCs w:val="22"/>
        </w:rPr>
        <w:t>u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F23775">
        <w:rPr>
          <w:rFonts w:asciiTheme="minorHAnsi" w:hAnsiTheme="minorHAnsi" w:cstheme="minorHAnsi"/>
          <w:b/>
          <w:sz w:val="22"/>
          <w:szCs w:val="22"/>
        </w:rPr>
        <w:t>ty</w:t>
      </w:r>
    </w:p>
    <w:p w14:paraId="70A5229B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De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n’s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List</w:t>
      </w:r>
    </w:p>
    <w:p w14:paraId="0A2D8B4C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Phi Delta Kapp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, t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fessi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Ass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ciati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 in Ed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cation</w:t>
      </w:r>
    </w:p>
    <w:p w14:paraId="1045A72C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K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ppa De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b/>
          <w:sz w:val="22"/>
          <w:szCs w:val="22"/>
        </w:rPr>
        <w:t>ta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Epsil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H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norary Pr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fess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al Education Fraternity</w:t>
      </w:r>
    </w:p>
    <w:p w14:paraId="5B2AFE2D" w14:textId="77777777" w:rsidR="00C6192F" w:rsidRPr="00F23775" w:rsidRDefault="00F23775" w:rsidP="00F23775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Ala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F23775">
        <w:rPr>
          <w:rFonts w:asciiTheme="minorHAnsi" w:hAnsiTheme="minorHAnsi" w:cstheme="minorHAnsi"/>
          <w:b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z w:val="22"/>
          <w:szCs w:val="22"/>
        </w:rPr>
        <w:t>a 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ea</w:t>
      </w:r>
      <w:r w:rsidRPr="00F23775">
        <w:rPr>
          <w:rFonts w:asciiTheme="minorHAnsi" w:hAnsiTheme="minorHAnsi" w:cstheme="minorHAnsi"/>
          <w:b/>
          <w:sz w:val="22"/>
          <w:szCs w:val="22"/>
        </w:rPr>
        <w:t>ding As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ci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</w:p>
    <w:p w14:paraId="1B65F139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F23775">
        <w:rPr>
          <w:rFonts w:asciiTheme="minorHAnsi" w:hAnsiTheme="minorHAnsi" w:cstheme="minorHAnsi"/>
          <w:b/>
          <w:sz w:val="22"/>
          <w:szCs w:val="22"/>
        </w:rPr>
        <w:t>ard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d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Best 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b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ctiv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ty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Certifi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b/>
          <w:sz w:val="22"/>
          <w:szCs w:val="22"/>
        </w:rPr>
        <w:t>ate</w:t>
      </w:r>
    </w:p>
    <w:p w14:paraId="30E3C843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College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Miss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b/>
          <w:sz w:val="22"/>
          <w:szCs w:val="22"/>
        </w:rPr>
        <w:t>ons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am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Le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der </w:t>
      </w:r>
      <w:r w:rsidRPr="00F23775">
        <w:rPr>
          <w:rFonts w:asciiTheme="minorHAnsi" w:hAnsiTheme="minorHAnsi" w:cstheme="minorHAnsi"/>
          <w:sz w:val="22"/>
          <w:szCs w:val="22"/>
        </w:rPr>
        <w:t>f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 Br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okwood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tist 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>urch,</w:t>
      </w:r>
    </w:p>
    <w:p w14:paraId="2D8680CB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or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ate 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 v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lu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teer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f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Homeless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t Linn Pa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Bir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ingha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03</w:t>
      </w:r>
      <w:r w:rsidRPr="00F23775">
        <w:rPr>
          <w:rFonts w:asciiTheme="minorHAnsi" w:hAnsiTheme="minorHAnsi" w:cstheme="minorHAnsi"/>
          <w:sz w:val="22"/>
          <w:szCs w:val="22"/>
        </w:rPr>
        <w:t>-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z w:val="22"/>
          <w:szCs w:val="22"/>
        </w:rPr>
        <w:t>4</w:t>
      </w:r>
    </w:p>
    <w:p w14:paraId="1C07A60B" w14:textId="77777777" w:rsidR="00C6192F" w:rsidRPr="00F23775" w:rsidRDefault="00F23775" w:rsidP="00F23775">
      <w:pPr>
        <w:spacing w:before="2"/>
        <w:ind w:left="840" w:right="385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sz w:val="22"/>
          <w:szCs w:val="22"/>
        </w:rPr>
        <w:t>Selected as 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mentor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for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nt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r A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b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F23775">
        <w:rPr>
          <w:rFonts w:asciiTheme="minorHAnsi" w:hAnsiTheme="minorHAnsi" w:cstheme="minorHAnsi"/>
          <w:b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23775">
        <w:rPr>
          <w:rFonts w:asciiTheme="minorHAnsi" w:hAnsiTheme="minorHAnsi" w:cstheme="minorHAnsi"/>
          <w:sz w:val="22"/>
          <w:szCs w:val="22"/>
        </w:rPr>
        <w:t>(a statew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 xml:space="preserve">e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toring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itiati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z w:val="22"/>
          <w:szCs w:val="22"/>
        </w:rPr>
        <w:t>e to re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F23775">
        <w:rPr>
          <w:rFonts w:asciiTheme="minorHAnsi" w:hAnsiTheme="minorHAnsi" w:cstheme="minorHAnsi"/>
          <w:sz w:val="22"/>
          <w:szCs w:val="22"/>
        </w:rPr>
        <w:t>ce j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uv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ile cri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e by invo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ving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positive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dult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role 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ode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23775">
        <w:rPr>
          <w:rFonts w:asciiTheme="minorHAnsi" w:hAnsiTheme="minorHAnsi" w:cstheme="minorHAnsi"/>
          <w:sz w:val="22"/>
          <w:szCs w:val="22"/>
        </w:rPr>
        <w:t>s)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2003</w:t>
      </w:r>
    </w:p>
    <w:p w14:paraId="6C79B39C" w14:textId="77777777" w:rsidR="00C6192F" w:rsidRPr="00F23775" w:rsidRDefault="00F23775" w:rsidP="00F23775">
      <w:pPr>
        <w:ind w:left="840" w:right="203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Rel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y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for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Life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Team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Captain f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Ka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Delta 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rit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23775">
        <w:rPr>
          <w:rFonts w:asciiTheme="minorHAnsi" w:hAnsiTheme="minorHAnsi" w:cstheme="minorHAnsi"/>
          <w:sz w:val="22"/>
          <w:szCs w:val="22"/>
        </w:rPr>
        <w:t xml:space="preserve">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fun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>rais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F23775">
        <w:rPr>
          <w:rFonts w:asciiTheme="minorHAnsi" w:hAnsiTheme="minorHAnsi" w:cstheme="minorHAnsi"/>
          <w:sz w:val="22"/>
          <w:szCs w:val="22"/>
        </w:rPr>
        <w:t>r Br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 xml:space="preserve">ast Cancer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F23775">
        <w:rPr>
          <w:rFonts w:asciiTheme="minorHAnsi" w:hAnsiTheme="minorHAnsi" w:cstheme="minorHAnsi"/>
          <w:sz w:val="22"/>
          <w:szCs w:val="22"/>
        </w:rPr>
        <w:t>arene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 xml:space="preserve">s,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ivo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 xml:space="preserve">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F23775">
        <w:rPr>
          <w:rFonts w:asciiTheme="minorHAnsi" w:hAnsiTheme="minorHAnsi" w:cstheme="minorHAnsi"/>
          <w:sz w:val="22"/>
          <w:szCs w:val="22"/>
        </w:rPr>
        <w:t>d re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sea</w:t>
      </w:r>
      <w:r w:rsidRPr="00F23775">
        <w:rPr>
          <w:rFonts w:asciiTheme="minorHAnsi" w:hAnsiTheme="minorHAnsi" w:cstheme="minorHAnsi"/>
          <w:sz w:val="22"/>
          <w:szCs w:val="22"/>
        </w:rPr>
        <w:t>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23775">
        <w:rPr>
          <w:rFonts w:asciiTheme="minorHAnsi" w:hAnsiTheme="minorHAnsi" w:cstheme="minorHAnsi"/>
          <w:sz w:val="22"/>
          <w:szCs w:val="22"/>
        </w:rPr>
        <w:t xml:space="preserve">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23775">
        <w:rPr>
          <w:rFonts w:asciiTheme="minorHAnsi" w:hAnsiTheme="minorHAnsi" w:cstheme="minorHAnsi"/>
          <w:sz w:val="22"/>
          <w:szCs w:val="22"/>
        </w:rPr>
        <w:t>ril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04</w:t>
      </w:r>
    </w:p>
    <w:p w14:paraId="13EC49AE" w14:textId="77777777" w:rsidR="00C6192F" w:rsidRPr="00F23775" w:rsidRDefault="00F23775" w:rsidP="00F23775">
      <w:pPr>
        <w:ind w:left="84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D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le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C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rne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b/>
          <w:sz w:val="22"/>
          <w:szCs w:val="22"/>
        </w:rPr>
        <w:t>ie Tr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inin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, Jan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z w:val="22"/>
          <w:szCs w:val="22"/>
        </w:rPr>
        <w:t>ary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2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23775">
        <w:rPr>
          <w:rFonts w:asciiTheme="minorHAnsi" w:hAnsiTheme="minorHAnsi" w:cstheme="minorHAnsi"/>
          <w:sz w:val="22"/>
          <w:szCs w:val="22"/>
        </w:rPr>
        <w:t>04</w:t>
      </w:r>
    </w:p>
    <w:p w14:paraId="6AD3622A" w14:textId="77777777" w:rsidR="00C6192F" w:rsidRPr="00F23775" w:rsidRDefault="00C6192F" w:rsidP="00F2377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69C9D0" w14:textId="77777777" w:rsidR="00C6192F" w:rsidRPr="00F23775" w:rsidRDefault="00F23775" w:rsidP="00F23775">
      <w:pPr>
        <w:ind w:left="120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Cultur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l/Travel: 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ravel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to the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 xml:space="preserve">west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ast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of Africa, B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l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East Canada,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Ala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ka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23775">
        <w:rPr>
          <w:rFonts w:asciiTheme="minorHAnsi" w:hAnsiTheme="minorHAnsi" w:cstheme="minorHAnsi"/>
          <w:sz w:val="22"/>
          <w:szCs w:val="22"/>
        </w:rPr>
        <w:t>d Nicar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F23775">
        <w:rPr>
          <w:rFonts w:asciiTheme="minorHAnsi" w:hAnsiTheme="minorHAnsi" w:cstheme="minorHAnsi"/>
          <w:sz w:val="22"/>
          <w:szCs w:val="22"/>
        </w:rPr>
        <w:t>ga</w:t>
      </w:r>
    </w:p>
    <w:p w14:paraId="57700169" w14:textId="77777777" w:rsidR="00C6192F" w:rsidRPr="00F23775" w:rsidRDefault="00C6192F" w:rsidP="00F2377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F2F29B" w14:textId="77777777" w:rsidR="00C6192F" w:rsidRPr="00F23775" w:rsidRDefault="00F23775" w:rsidP="00F23775">
      <w:pPr>
        <w:ind w:left="120" w:right="141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C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mputer Skills:</w:t>
      </w:r>
      <w:r w:rsidRPr="00F2377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23775">
        <w:rPr>
          <w:rFonts w:asciiTheme="minorHAnsi" w:hAnsiTheme="minorHAnsi" w:cstheme="minorHAnsi"/>
          <w:sz w:val="22"/>
          <w:szCs w:val="22"/>
        </w:rPr>
        <w:t>i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23775">
        <w:rPr>
          <w:rFonts w:asciiTheme="minorHAnsi" w:hAnsiTheme="minorHAnsi" w:cstheme="minorHAnsi"/>
          <w:sz w:val="22"/>
          <w:szCs w:val="22"/>
        </w:rPr>
        <w:t xml:space="preserve">s, 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icro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oft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W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23775">
        <w:rPr>
          <w:rFonts w:asciiTheme="minorHAnsi" w:hAnsiTheme="minorHAnsi" w:cstheme="minorHAnsi"/>
          <w:sz w:val="22"/>
          <w:szCs w:val="22"/>
        </w:rPr>
        <w:t xml:space="preserve">, </w:t>
      </w:r>
      <w:r w:rsidRPr="00F23775">
        <w:rPr>
          <w:rFonts w:asciiTheme="minorHAnsi" w:hAnsiTheme="minorHAnsi" w:cstheme="minorHAnsi"/>
          <w:sz w:val="22"/>
          <w:szCs w:val="22"/>
        </w:rPr>
        <w:t>Excel,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sz w:val="22"/>
          <w:szCs w:val="22"/>
        </w:rPr>
        <w:t>w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sz w:val="22"/>
          <w:szCs w:val="22"/>
        </w:rPr>
        <w:t>rPo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23775">
        <w:rPr>
          <w:rFonts w:asciiTheme="minorHAnsi" w:hAnsiTheme="minorHAnsi" w:cstheme="minorHAnsi"/>
          <w:sz w:val="22"/>
          <w:szCs w:val="22"/>
        </w:rPr>
        <w:t>n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,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S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z w:val="22"/>
          <w:szCs w:val="22"/>
        </w:rPr>
        <w:t>artBoard, Drea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2377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23775">
        <w:rPr>
          <w:rFonts w:asciiTheme="minorHAnsi" w:hAnsiTheme="minorHAnsi" w:cstheme="minorHAnsi"/>
          <w:sz w:val="22"/>
          <w:szCs w:val="22"/>
        </w:rPr>
        <w:t>eaver, Photo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23775">
        <w:rPr>
          <w:rFonts w:asciiTheme="minorHAnsi" w:hAnsiTheme="minorHAnsi" w:cstheme="minorHAnsi"/>
          <w:sz w:val="22"/>
          <w:szCs w:val="22"/>
        </w:rPr>
        <w:t>hop, Electronic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por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folio and E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sz w:val="22"/>
          <w:szCs w:val="22"/>
        </w:rPr>
        <w:t>sy</w:t>
      </w:r>
      <w:r w:rsidRPr="00F2377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sz w:val="22"/>
          <w:szCs w:val="22"/>
        </w:rPr>
        <w:t>CD Crea</w:t>
      </w:r>
      <w:r w:rsidRPr="00F2377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F23775">
        <w:rPr>
          <w:rFonts w:asciiTheme="minorHAnsi" w:hAnsiTheme="minorHAnsi" w:cstheme="minorHAnsi"/>
          <w:sz w:val="22"/>
          <w:szCs w:val="22"/>
        </w:rPr>
        <w:t>or</w:t>
      </w:r>
    </w:p>
    <w:p w14:paraId="49521FDD" w14:textId="77777777" w:rsidR="00C6192F" w:rsidRPr="00F23775" w:rsidRDefault="00C6192F" w:rsidP="00F2377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9D4F5A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23FA2962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4F12477A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0B4CF9FA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231E9974" w14:textId="77777777" w:rsidR="00C6192F" w:rsidRPr="00F23775" w:rsidRDefault="00F23775" w:rsidP="00F23775">
      <w:pPr>
        <w:ind w:left="1525" w:right="1486"/>
        <w:jc w:val="center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Refer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23775">
        <w:rPr>
          <w:rFonts w:asciiTheme="minorHAnsi" w:hAnsiTheme="minorHAnsi" w:cstheme="minorHAnsi"/>
          <w:b/>
          <w:sz w:val="22"/>
          <w:szCs w:val="22"/>
        </w:rPr>
        <w:t>nces,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Video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 xml:space="preserve">and Electronic 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23775">
        <w:rPr>
          <w:rFonts w:asciiTheme="minorHAnsi" w:hAnsiTheme="minorHAnsi" w:cstheme="minorHAnsi"/>
          <w:b/>
          <w:sz w:val="22"/>
          <w:szCs w:val="22"/>
        </w:rPr>
        <w:t>ortf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lio Av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il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ble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Up</w:t>
      </w:r>
      <w:r w:rsidRPr="00F2377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23775">
        <w:rPr>
          <w:rFonts w:asciiTheme="minorHAnsi" w:hAnsiTheme="minorHAnsi" w:cstheme="minorHAnsi"/>
          <w:b/>
          <w:sz w:val="22"/>
          <w:szCs w:val="22"/>
        </w:rPr>
        <w:t>n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23775">
        <w:rPr>
          <w:rFonts w:asciiTheme="minorHAnsi" w:hAnsiTheme="minorHAnsi" w:cstheme="minorHAnsi"/>
          <w:b/>
          <w:sz w:val="22"/>
          <w:szCs w:val="22"/>
        </w:rPr>
        <w:t>Request</w:t>
      </w:r>
    </w:p>
    <w:p w14:paraId="67F1C25E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40BA7813" w14:textId="77777777" w:rsidR="00C6192F" w:rsidRPr="00F23775" w:rsidRDefault="00C6192F" w:rsidP="00F23775">
      <w:pPr>
        <w:rPr>
          <w:rFonts w:asciiTheme="minorHAnsi" w:hAnsiTheme="minorHAnsi" w:cstheme="minorHAnsi"/>
          <w:sz w:val="22"/>
          <w:szCs w:val="22"/>
        </w:rPr>
      </w:pPr>
    </w:p>
    <w:p w14:paraId="4C9D4845" w14:textId="77777777" w:rsidR="00C6192F" w:rsidRPr="00F23775" w:rsidRDefault="00C6192F" w:rsidP="00F23775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EA50F6" w14:textId="77777777" w:rsidR="00C6192F" w:rsidRPr="00F23775" w:rsidRDefault="00F23775" w:rsidP="00F23775">
      <w:pPr>
        <w:ind w:left="3941" w:right="3901"/>
        <w:jc w:val="center"/>
        <w:rPr>
          <w:rFonts w:asciiTheme="minorHAnsi" w:hAnsiTheme="minorHAnsi" w:cstheme="minorHAnsi"/>
          <w:sz w:val="22"/>
          <w:szCs w:val="22"/>
        </w:rPr>
      </w:pPr>
      <w:r w:rsidRPr="00F23775">
        <w:rPr>
          <w:rFonts w:asciiTheme="minorHAnsi" w:hAnsiTheme="minorHAnsi" w:cstheme="minorHAnsi"/>
          <w:b/>
          <w:sz w:val="22"/>
          <w:szCs w:val="22"/>
        </w:rPr>
        <w:t>P</w:t>
      </w:r>
      <w:r w:rsidRPr="00F2377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23775">
        <w:rPr>
          <w:rFonts w:asciiTheme="minorHAnsi" w:hAnsiTheme="minorHAnsi" w:cstheme="minorHAnsi"/>
          <w:b/>
          <w:sz w:val="22"/>
          <w:szCs w:val="22"/>
        </w:rPr>
        <w:t>ge 2 of 2</w:t>
      </w:r>
    </w:p>
    <w:sectPr w:rsidR="00C6192F" w:rsidRPr="00F23775">
      <w:pgSz w:w="12240" w:h="15840"/>
      <w:pgMar w:top="148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A04082"/>
    <w:multiLevelType w:val="multilevel"/>
    <w:tmpl w:val="1E7AA5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92F"/>
    <w:rsid w:val="00C6192F"/>
    <w:rsid w:val="00F2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7CA9F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2021-07-08T12:38:00Z</dcterms:modified>
</cp:coreProperties>
</file>